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C03" w14:textId="77777777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Załącznik nr 7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54B6775D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2334A2">
        <w:rPr>
          <w:rFonts w:asciiTheme="minorHAnsi" w:hAnsiTheme="minorHAnsi" w:cstheme="minorHAnsi"/>
          <w:b/>
          <w:bCs/>
          <w:noProof/>
          <w:sz w:val="18"/>
          <w:szCs w:val="18"/>
        </w:rPr>
        <w:t>109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CA4D54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CA4D54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CA4D54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CA4D54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CA4D54">
            <w:pPr>
              <w:numPr>
                <w:ilvl w:val="0"/>
                <w:numId w:val="36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CA4D54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CA4D54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CA4D54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CA4D54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CA4D54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CA4D54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CA4D54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CA4D54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CA4D54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CA4D54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CA4D54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CA4D54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CA4D54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CA4D54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CA4D54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CA4D54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CA4D54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CA4D54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CA4D54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CA4D54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CA4D54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Pr="00D319FC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2534C2" w:rsidRPr="00D319FC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1F2B" w14:textId="77777777" w:rsidR="00A03101" w:rsidRDefault="00A03101" w:rsidP="00566A36">
      <w:r>
        <w:separator/>
      </w:r>
    </w:p>
  </w:endnote>
  <w:endnote w:type="continuationSeparator" w:id="0">
    <w:p w14:paraId="61E9CFF5" w14:textId="77777777" w:rsidR="00A03101" w:rsidRDefault="00A03101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7E256C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A9DD" w14:textId="77777777" w:rsidR="00A03101" w:rsidRDefault="00A03101" w:rsidP="00566A36">
      <w:r>
        <w:separator/>
      </w:r>
    </w:p>
  </w:footnote>
  <w:footnote w:type="continuationSeparator" w:id="0">
    <w:p w14:paraId="61D896F8" w14:textId="77777777" w:rsidR="00A03101" w:rsidRDefault="00A03101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5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7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2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2"/>
  </w:num>
  <w:num w:numId="4" w16cid:durableId="651371327">
    <w:abstractNumId w:val="13"/>
  </w:num>
  <w:num w:numId="5" w16cid:durableId="1281258207">
    <w:abstractNumId w:val="25"/>
  </w:num>
  <w:num w:numId="6" w16cid:durableId="1277328490">
    <w:abstractNumId w:val="11"/>
  </w:num>
  <w:num w:numId="7" w16cid:durableId="1968124746">
    <w:abstractNumId w:val="27"/>
  </w:num>
  <w:num w:numId="8" w16cid:durableId="278073511">
    <w:abstractNumId w:val="28"/>
  </w:num>
  <w:num w:numId="9" w16cid:durableId="747577163">
    <w:abstractNumId w:val="38"/>
  </w:num>
  <w:num w:numId="10" w16cid:durableId="1002003400">
    <w:abstractNumId w:val="57"/>
  </w:num>
  <w:num w:numId="11" w16cid:durableId="2106919439">
    <w:abstractNumId w:val="58"/>
  </w:num>
  <w:num w:numId="12" w16cid:durableId="780146346">
    <w:abstractNumId w:val="10"/>
  </w:num>
  <w:num w:numId="13" w16cid:durableId="1955404637">
    <w:abstractNumId w:val="29"/>
  </w:num>
  <w:num w:numId="14" w16cid:durableId="1806191918">
    <w:abstractNumId w:val="43"/>
  </w:num>
  <w:num w:numId="15" w16cid:durableId="1683623989">
    <w:abstractNumId w:val="31"/>
  </w:num>
  <w:num w:numId="16" w16cid:durableId="4569892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1546407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651473396">
    <w:abstractNumId w:val="52"/>
  </w:num>
  <w:num w:numId="20" w16cid:durableId="327558864">
    <w:abstractNumId w:val="40"/>
  </w:num>
  <w:num w:numId="21" w16cid:durableId="4156625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4"/>
  </w:num>
  <w:num w:numId="23" w16cid:durableId="161883070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5"/>
  </w:num>
  <w:num w:numId="29" w16cid:durableId="737728">
    <w:abstractNumId w:val="50"/>
  </w:num>
  <w:num w:numId="30" w16cid:durableId="1261136531">
    <w:abstractNumId w:val="34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7"/>
  </w:num>
  <w:num w:numId="35" w16cid:durableId="492792194">
    <w:abstractNumId w:val="23"/>
  </w:num>
  <w:num w:numId="36" w16cid:durableId="1263608425">
    <w:abstractNumId w:val="39"/>
  </w:num>
  <w:num w:numId="37" w16cid:durableId="1855656363">
    <w:abstractNumId w:val="53"/>
  </w:num>
  <w:num w:numId="38" w16cid:durableId="626278269">
    <w:abstractNumId w:val="51"/>
  </w:num>
  <w:num w:numId="39" w16cid:durableId="807017037">
    <w:abstractNumId w:val="14"/>
  </w:num>
  <w:num w:numId="40" w16cid:durableId="1850488165">
    <w:abstractNumId w:val="54"/>
  </w:num>
  <w:num w:numId="41" w16cid:durableId="1816336490">
    <w:abstractNumId w:val="56"/>
  </w:num>
  <w:num w:numId="42" w16cid:durableId="232473711">
    <w:abstractNumId w:val="49"/>
  </w:num>
  <w:num w:numId="43" w16cid:durableId="597326360">
    <w:abstractNumId w:val="33"/>
  </w:num>
  <w:num w:numId="44" w16cid:durableId="1052995351">
    <w:abstractNumId w:val="37"/>
  </w:num>
  <w:num w:numId="45" w16cid:durableId="604077929">
    <w:abstractNumId w:val="32"/>
  </w:num>
  <w:num w:numId="46" w16cid:durableId="1494445397">
    <w:abstractNumId w:val="60"/>
  </w:num>
  <w:num w:numId="47" w16cid:durableId="93625222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704203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514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7029"/>
    <w:rsid w:val="001179D3"/>
    <w:rsid w:val="00117E13"/>
    <w:rsid w:val="00120BE6"/>
    <w:rsid w:val="00120CB9"/>
    <w:rsid w:val="00120EAE"/>
    <w:rsid w:val="00121680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B71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62F7"/>
    <w:rsid w:val="00206363"/>
    <w:rsid w:val="00206930"/>
    <w:rsid w:val="00206EF7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59BF"/>
    <w:rsid w:val="002265B8"/>
    <w:rsid w:val="00226762"/>
    <w:rsid w:val="00226D91"/>
    <w:rsid w:val="00227CEA"/>
    <w:rsid w:val="002313AE"/>
    <w:rsid w:val="002315CC"/>
    <w:rsid w:val="00231826"/>
    <w:rsid w:val="002334A2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388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696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0C65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47C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B7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6F5D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1DC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6CF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374"/>
    <w:rsid w:val="0043397C"/>
    <w:rsid w:val="00433BF9"/>
    <w:rsid w:val="00433F6D"/>
    <w:rsid w:val="004342BC"/>
    <w:rsid w:val="00434893"/>
    <w:rsid w:val="00434B0B"/>
    <w:rsid w:val="00434B9F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669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71E4"/>
    <w:rsid w:val="004F76A4"/>
    <w:rsid w:val="00500BC9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2F46"/>
    <w:rsid w:val="00543659"/>
    <w:rsid w:val="00543890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0F25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494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42B0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AD0"/>
    <w:rsid w:val="006B3E16"/>
    <w:rsid w:val="006B41C3"/>
    <w:rsid w:val="006B445D"/>
    <w:rsid w:val="006B4467"/>
    <w:rsid w:val="006B4CDD"/>
    <w:rsid w:val="006B5F23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4EA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A32"/>
    <w:rsid w:val="00744D5F"/>
    <w:rsid w:val="00745282"/>
    <w:rsid w:val="00745392"/>
    <w:rsid w:val="00745CAA"/>
    <w:rsid w:val="00745D40"/>
    <w:rsid w:val="0074637E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3E7A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2D06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29F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6E0B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2D4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80E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3101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27BE8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3199"/>
    <w:rsid w:val="00AB4D62"/>
    <w:rsid w:val="00AB4E0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0AB4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9E9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4D54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4B71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28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072"/>
    <w:rsid w:val="00DE27C4"/>
    <w:rsid w:val="00DE2A76"/>
    <w:rsid w:val="00DE2D22"/>
    <w:rsid w:val="00DE3A06"/>
    <w:rsid w:val="00DE3C4A"/>
    <w:rsid w:val="00DE3E2C"/>
    <w:rsid w:val="00DE3FF5"/>
    <w:rsid w:val="00DE47C0"/>
    <w:rsid w:val="00DE4820"/>
    <w:rsid w:val="00DE5618"/>
    <w:rsid w:val="00DE578B"/>
    <w:rsid w:val="00DE5934"/>
    <w:rsid w:val="00DE74A4"/>
    <w:rsid w:val="00DE7954"/>
    <w:rsid w:val="00DF0B57"/>
    <w:rsid w:val="00DF0B7B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652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3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6F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45E5"/>
    <w:rsid w:val="00FD4C10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Oświadczenie Wykonawcy o strukturze właścicielskiej i beneficjencie rzeczywistym.docx</dmsv2BaseFileName>
    <dmsv2BaseDisplayName xmlns="http://schemas.microsoft.com/sharepoint/v3">Załącznik nr 7 Oświadczenie Wykonawcy o strukturze właścicielskiej i beneficjencie rzeczywistym</dmsv2BaseDisplayName>
    <dmsv2SWPP2ObjectNumber xmlns="http://schemas.microsoft.com/sharepoint/v3">POST/EOD/EOD/BM/00109/2026                        </dmsv2SWPP2ObjectNumber>
    <dmsv2SWPP2SumMD5 xmlns="http://schemas.microsoft.com/sharepoint/v3">2a725f1c6e9b21374567f7e52e5b4540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24903735</dmsv2BaseClientSystemDocumentID>
    <dmsv2BaseModifiedByID xmlns="http://schemas.microsoft.com/sharepoint/v3">13101172</dmsv2BaseModifiedByID>
    <dmsv2BaseCreatedByID xmlns="http://schemas.microsoft.com/sharepoint/v3">13101172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FJ3FSM7XJ42E-1943046417-17608</_dlc_DocId>
    <_dlc_DocIdUrl xmlns="a19cb1c7-c5c7-46d4-85ae-d83685407bba">
      <Url>https://swpp2.dms.gkpge.pl/sites/43/_layouts/15/DocIdRedir.aspx?ID=FJ3FSM7XJ42E-1943046417-17608</Url>
      <Description>FJ3FSM7XJ42E-1943046417-17608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5890D3-3027-4984-AA52-2884FE73E707}"/>
</file>

<file path=customXml/itemProps3.xml><?xml version="1.0" encoding="utf-8"?>
<ds:datastoreItem xmlns:ds="http://schemas.openxmlformats.org/officeDocument/2006/customXml" ds:itemID="{31365739-BA9E-4EB8-B798-19F7F552CF6A}"/>
</file>

<file path=customXml/itemProps4.xml><?xml version="1.0" encoding="utf-8"?>
<ds:datastoreItem xmlns:ds="http://schemas.openxmlformats.org/officeDocument/2006/customXml" ds:itemID="{66126B89-166F-43E5-B90F-D32A7262AF57}"/>
</file>

<file path=customXml/itemProps5.xml><?xml version="1.0" encoding="utf-8"?>
<ds:datastoreItem xmlns:ds="http://schemas.openxmlformats.org/officeDocument/2006/customXml" ds:itemID="{FAEDBC60-4C54-4D31-9EE1-C7DECB720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2026-02-06T08:34:00Z</cp:lastPrinted>
  <dcterms:created xsi:type="dcterms:W3CDTF">2026-04-09T12:03:00Z</dcterms:created>
  <dcterms:modified xsi:type="dcterms:W3CDTF">2026-04-10T09:19:00Z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0x010189100082197C06C027954DBEA5AFF9B24C6A4F</vt:lpwstr>
  </property>
  <property fmtid="{D5CDD505-2E9C-101B-9397-08002B2CF9AE}" pid="10" name="_dlc_DocIdItemGuid">
    <vt:lpwstr>adabdf4c-cddd-44a4-8b13-b258a0e62e77</vt:lpwstr>
  </property>
</Properties>
</file>